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AE6" w:rsidRPr="00377D0E" w:rsidRDefault="005539EE" w:rsidP="00A35AE6">
      <w:pPr>
        <w:spacing w:after="200"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85800"/>
            <wp:effectExtent l="19050" t="0" r="9525" b="0"/>
            <wp:docPr id="1" name="Рисунок 2" descr="Описание: 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вчА2145 0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A35AE6" w:rsidRPr="00377D0E" w:rsidRDefault="00A35AE6" w:rsidP="00A35AE6">
      <w:pPr>
        <w:spacing w:after="200" w:line="276" w:lineRule="auto"/>
        <w:jc w:val="center"/>
        <w:rPr>
          <w:b/>
          <w:sz w:val="28"/>
          <w:szCs w:val="28"/>
        </w:rPr>
      </w:pPr>
      <w:proofErr w:type="gramStart"/>
      <w:r w:rsidRPr="00377D0E">
        <w:rPr>
          <w:b/>
          <w:sz w:val="28"/>
          <w:szCs w:val="28"/>
        </w:rPr>
        <w:t>Р</w:t>
      </w:r>
      <w:proofErr w:type="gramEnd"/>
      <w:r w:rsidRPr="00377D0E">
        <w:rPr>
          <w:b/>
          <w:sz w:val="28"/>
          <w:szCs w:val="28"/>
        </w:rPr>
        <w:t>ІШЕННЯ</w:t>
      </w:r>
    </w:p>
    <w:p w:rsidR="00A35AE6" w:rsidRPr="00377D0E" w:rsidRDefault="0074156F" w:rsidP="00A35AE6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14 </w:t>
      </w:r>
      <w:proofErr w:type="spellStart"/>
      <w:r>
        <w:rPr>
          <w:sz w:val="28"/>
          <w:szCs w:val="28"/>
        </w:rPr>
        <w:t>вересня</w:t>
      </w:r>
      <w:proofErr w:type="spellEnd"/>
      <w:r>
        <w:rPr>
          <w:sz w:val="28"/>
          <w:szCs w:val="28"/>
        </w:rPr>
        <w:t xml:space="preserve"> </w:t>
      </w:r>
      <w:r w:rsidR="008148BD">
        <w:rPr>
          <w:sz w:val="28"/>
          <w:szCs w:val="28"/>
        </w:rPr>
        <w:t>202</w:t>
      </w:r>
      <w:r w:rsidR="008148BD">
        <w:rPr>
          <w:sz w:val="28"/>
          <w:szCs w:val="28"/>
          <w:lang w:val="uk-UA"/>
        </w:rPr>
        <w:t>3</w:t>
      </w:r>
      <w:r w:rsidR="00A35AE6" w:rsidRPr="00377D0E">
        <w:rPr>
          <w:sz w:val="28"/>
          <w:szCs w:val="28"/>
        </w:rPr>
        <w:t xml:space="preserve"> року                       Погребище     </w:t>
      </w:r>
      <w:r>
        <w:rPr>
          <w:sz w:val="28"/>
          <w:szCs w:val="28"/>
        </w:rPr>
        <w:t xml:space="preserve">                       №  347</w:t>
      </w:r>
      <w:r w:rsidR="00A35AE6" w:rsidRPr="00377D0E">
        <w:rPr>
          <w:sz w:val="28"/>
          <w:szCs w:val="28"/>
        </w:rPr>
        <w:t xml:space="preserve">                   </w:t>
      </w:r>
    </w:p>
    <w:p w:rsidR="003D0DD1" w:rsidRDefault="008148BD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8148BD">
        <w:rPr>
          <w:b/>
          <w:lang w:val="uk-UA"/>
        </w:rPr>
        <w:t xml:space="preserve">Про передачу на баланс </w:t>
      </w:r>
      <w:r w:rsidR="003D0DD1">
        <w:rPr>
          <w:b/>
          <w:lang w:val="uk-UA"/>
        </w:rPr>
        <w:t xml:space="preserve">відділу </w:t>
      </w:r>
    </w:p>
    <w:p w:rsidR="003D0DD1" w:rsidRDefault="003D0DD1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>культури</w:t>
      </w:r>
      <w:r w:rsidR="008148BD" w:rsidRPr="008148BD">
        <w:rPr>
          <w:b/>
          <w:lang w:val="uk-UA"/>
        </w:rPr>
        <w:t xml:space="preserve"> </w:t>
      </w:r>
      <w:proofErr w:type="spellStart"/>
      <w:r w:rsidR="008148BD" w:rsidRPr="008148BD">
        <w:rPr>
          <w:b/>
          <w:lang w:val="uk-UA"/>
        </w:rPr>
        <w:t>Погребищенської</w:t>
      </w:r>
      <w:proofErr w:type="spellEnd"/>
      <w:r w:rsidR="008148BD" w:rsidRPr="008148BD">
        <w:rPr>
          <w:b/>
          <w:lang w:val="uk-UA"/>
        </w:rPr>
        <w:t xml:space="preserve"> міської </w:t>
      </w:r>
    </w:p>
    <w:p w:rsidR="00E85B6C" w:rsidRDefault="00B52A93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>
        <w:rPr>
          <w:b/>
          <w:lang w:val="uk-UA"/>
        </w:rPr>
        <w:t xml:space="preserve">ради </w:t>
      </w:r>
      <w:r w:rsidR="003628B2">
        <w:rPr>
          <w:b/>
          <w:lang w:val="uk-UA"/>
        </w:rPr>
        <w:t>об’єктів культурної спадщини</w:t>
      </w:r>
      <w:r w:rsidR="00F07042">
        <w:rPr>
          <w:b/>
          <w:lang w:val="uk-UA"/>
        </w:rPr>
        <w:t xml:space="preserve"> </w:t>
      </w:r>
    </w:p>
    <w:p w:rsidR="003628B2" w:rsidRDefault="008148BD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8148BD">
        <w:rPr>
          <w:b/>
          <w:lang w:val="uk-UA"/>
        </w:rPr>
        <w:t xml:space="preserve">в населених пунктах </w:t>
      </w:r>
      <w:proofErr w:type="spellStart"/>
      <w:r w:rsidRPr="008148BD">
        <w:rPr>
          <w:b/>
          <w:lang w:val="uk-UA"/>
        </w:rPr>
        <w:t>Погребищенської</w:t>
      </w:r>
      <w:proofErr w:type="spellEnd"/>
      <w:r w:rsidR="00D4777F">
        <w:rPr>
          <w:b/>
          <w:lang w:val="uk-UA"/>
        </w:rPr>
        <w:t xml:space="preserve"> </w:t>
      </w:r>
    </w:p>
    <w:p w:rsidR="003628B2" w:rsidRDefault="008148BD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8148BD">
        <w:rPr>
          <w:b/>
          <w:lang w:val="uk-UA"/>
        </w:rPr>
        <w:t xml:space="preserve">міської територіальної громади </w:t>
      </w:r>
    </w:p>
    <w:p w:rsidR="002A3391" w:rsidRDefault="008148BD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  <w:r w:rsidRPr="008148BD">
        <w:rPr>
          <w:b/>
          <w:lang w:val="uk-UA"/>
        </w:rPr>
        <w:t>Вінниц</w:t>
      </w:r>
      <w:r w:rsidR="003D0DD1">
        <w:rPr>
          <w:b/>
          <w:lang w:val="uk-UA"/>
        </w:rPr>
        <w:t>ького району Вінницької області</w:t>
      </w:r>
    </w:p>
    <w:p w:rsidR="00F07042" w:rsidRPr="008148BD" w:rsidRDefault="00F07042" w:rsidP="00B365D1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</w:p>
    <w:p w:rsidR="00E56006" w:rsidRPr="00C55A1F" w:rsidRDefault="00E56006" w:rsidP="00E56006">
      <w:pPr>
        <w:pStyle w:val="21"/>
        <w:shd w:val="clear" w:color="auto" w:fill="auto"/>
        <w:spacing w:before="0" w:after="0" w:line="322" w:lineRule="exact"/>
        <w:ind w:firstLine="56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Відповідно до статті 29</w:t>
      </w:r>
      <w:r w:rsidR="00810515" w:rsidRPr="00E56006">
        <w:rPr>
          <w:rFonts w:ascii="Times New Roman" w:hAnsi="Times New Roman"/>
          <w:lang w:val="uk-UA"/>
        </w:rPr>
        <w:t xml:space="preserve">, частини 1 статті 52, частини 6 статті 59  Закону України «Про місцеве самоврядування в Україні», Закону України «Про передачу об’єктів права державної та комунальної власності», </w:t>
      </w:r>
      <w:r w:rsidR="00FB3C3E" w:rsidRPr="00E56006">
        <w:rPr>
          <w:rFonts w:ascii="Times New Roman" w:hAnsi="Times New Roman"/>
          <w:lang w:val="uk-UA"/>
        </w:rPr>
        <w:t xml:space="preserve">Господарського кодексу України, </w:t>
      </w:r>
      <w:r w:rsidR="00810515" w:rsidRPr="00E56006">
        <w:rPr>
          <w:rFonts w:ascii="Times New Roman" w:hAnsi="Times New Roman"/>
          <w:lang w:val="uk-UA"/>
        </w:rPr>
        <w:t xml:space="preserve">пункту 3.1. розділу 3 </w:t>
      </w:r>
      <w:r w:rsidR="00FB3C3E" w:rsidRPr="00E56006">
        <w:rPr>
          <w:rFonts w:ascii="Times New Roman" w:hAnsi="Times New Roman"/>
          <w:lang w:val="uk-UA"/>
        </w:rPr>
        <w:t xml:space="preserve">положення «Про порядок списання, безоплатної передачі майна, яке належить до комунальної власності </w:t>
      </w:r>
      <w:proofErr w:type="spellStart"/>
      <w:r w:rsidR="00FB3C3E" w:rsidRPr="00E56006">
        <w:rPr>
          <w:rFonts w:ascii="Times New Roman" w:hAnsi="Times New Roman"/>
          <w:lang w:val="uk-UA"/>
        </w:rPr>
        <w:t>Погребищенської</w:t>
      </w:r>
      <w:proofErr w:type="spellEnd"/>
      <w:r w:rsidR="00FB3C3E" w:rsidRPr="00E56006">
        <w:rPr>
          <w:rFonts w:ascii="Times New Roman" w:hAnsi="Times New Roman"/>
          <w:lang w:val="uk-UA"/>
        </w:rPr>
        <w:t xml:space="preserve"> територіальної громади» затвердженого </w:t>
      </w:r>
      <w:r w:rsidR="00810515" w:rsidRPr="00E56006">
        <w:rPr>
          <w:rFonts w:ascii="Times New Roman" w:hAnsi="Times New Roman"/>
          <w:lang w:val="uk-UA"/>
        </w:rPr>
        <w:t>рішення</w:t>
      </w:r>
      <w:r w:rsidR="00FB3C3E" w:rsidRPr="00E56006">
        <w:rPr>
          <w:rFonts w:ascii="Times New Roman" w:hAnsi="Times New Roman"/>
          <w:lang w:val="uk-UA"/>
        </w:rPr>
        <w:t>м</w:t>
      </w:r>
      <w:r w:rsidR="00810515" w:rsidRPr="00E56006">
        <w:rPr>
          <w:rFonts w:ascii="Times New Roman" w:hAnsi="Times New Roman"/>
          <w:lang w:val="uk-UA"/>
        </w:rPr>
        <w:t xml:space="preserve"> 8 сесії </w:t>
      </w:r>
      <w:proofErr w:type="spellStart"/>
      <w:r w:rsidR="00810515" w:rsidRPr="00E56006">
        <w:rPr>
          <w:rFonts w:ascii="Times New Roman" w:hAnsi="Times New Roman"/>
          <w:lang w:val="uk-UA"/>
        </w:rPr>
        <w:t>Погребищенської</w:t>
      </w:r>
      <w:proofErr w:type="spellEnd"/>
      <w:r w:rsidR="00810515" w:rsidRPr="00E56006">
        <w:rPr>
          <w:rFonts w:ascii="Times New Roman" w:hAnsi="Times New Roman"/>
          <w:lang w:val="uk-UA"/>
        </w:rPr>
        <w:t xml:space="preserve"> міської ради 8 скликання від 08 квітня 2021 року №140-8-8/581,</w:t>
      </w:r>
      <w:r>
        <w:rPr>
          <w:rFonts w:ascii="Times New Roman" w:hAnsi="Times New Roman"/>
          <w:lang w:val="uk-UA"/>
        </w:rPr>
        <w:t> </w:t>
      </w:r>
      <w:r w:rsidR="00B52A93">
        <w:rPr>
          <w:rFonts w:ascii="Times New Roman" w:hAnsi="Times New Roman"/>
          <w:lang w:val="uk-UA"/>
        </w:rPr>
        <w:t xml:space="preserve">порядку </w:t>
      </w:r>
      <w:r w:rsidR="00B52A93" w:rsidRPr="00B52A93">
        <w:rPr>
          <w:rFonts w:ascii="Times New Roman" w:hAnsi="Times New Roman"/>
          <w:lang w:val="uk-UA"/>
        </w:rPr>
        <w:t xml:space="preserve">встановлення, обліку та демонтажу пам’ятних знаків, меморіальних та інформаційних дощок на території </w:t>
      </w:r>
      <w:proofErr w:type="spellStart"/>
      <w:r w:rsidR="00B52A93" w:rsidRPr="00B52A93">
        <w:rPr>
          <w:rFonts w:ascii="Times New Roman" w:hAnsi="Times New Roman"/>
          <w:lang w:val="uk-UA"/>
        </w:rPr>
        <w:t>Погребищенської</w:t>
      </w:r>
      <w:proofErr w:type="spellEnd"/>
      <w:r w:rsidR="00B52A93" w:rsidRPr="00B52A93">
        <w:rPr>
          <w:rFonts w:ascii="Times New Roman" w:hAnsi="Times New Roman"/>
          <w:lang w:val="uk-UA"/>
        </w:rPr>
        <w:t xml:space="preserve"> міської територіальної громади</w:t>
      </w:r>
      <w:r w:rsidR="00B52A93" w:rsidRPr="00E56006">
        <w:rPr>
          <w:rFonts w:ascii="Times New Roman" w:hAnsi="Times New Roman"/>
          <w:lang w:val="uk-UA"/>
        </w:rPr>
        <w:t xml:space="preserve"> затвердженого рішенням</w:t>
      </w:r>
      <w:r w:rsidR="00B52A93">
        <w:rPr>
          <w:rFonts w:ascii="Times New Roman" w:hAnsi="Times New Roman"/>
          <w:lang w:val="uk-UA"/>
        </w:rPr>
        <w:t xml:space="preserve"> 45</w:t>
      </w:r>
      <w:r w:rsidR="00B52A93" w:rsidRPr="00E56006">
        <w:rPr>
          <w:rFonts w:ascii="Times New Roman" w:hAnsi="Times New Roman"/>
          <w:lang w:val="uk-UA"/>
        </w:rPr>
        <w:t xml:space="preserve"> сесії </w:t>
      </w:r>
      <w:proofErr w:type="spellStart"/>
      <w:r w:rsidR="00B52A93" w:rsidRPr="00E56006">
        <w:rPr>
          <w:rFonts w:ascii="Times New Roman" w:hAnsi="Times New Roman"/>
          <w:lang w:val="uk-UA"/>
        </w:rPr>
        <w:t>Погребищенської</w:t>
      </w:r>
      <w:proofErr w:type="spellEnd"/>
      <w:r w:rsidR="00B52A93">
        <w:rPr>
          <w:rFonts w:ascii="Times New Roman" w:hAnsi="Times New Roman"/>
          <w:lang w:val="uk-UA"/>
        </w:rPr>
        <w:t xml:space="preserve"> міської ради 8 скликання від 28 липня 2023 року №663</w:t>
      </w:r>
      <w:r w:rsidR="00C55A1F">
        <w:rPr>
          <w:rFonts w:ascii="Times New Roman" w:hAnsi="Times New Roman"/>
          <w:lang w:val="uk-UA"/>
        </w:rPr>
        <w:t xml:space="preserve">, </w:t>
      </w:r>
      <w:r w:rsidR="00C55A1F" w:rsidRPr="00C55A1F">
        <w:rPr>
          <w:rFonts w:ascii="Times New Roman" w:hAnsi="Times New Roman"/>
          <w:lang w:val="uk-UA"/>
        </w:rPr>
        <w:t xml:space="preserve">враховуючи погодження </w:t>
      </w:r>
      <w:r w:rsidR="00C55A1F">
        <w:rPr>
          <w:rFonts w:ascii="Times New Roman" w:hAnsi="Times New Roman"/>
          <w:lang w:val="uk-UA"/>
        </w:rPr>
        <w:t xml:space="preserve">відділу культури </w:t>
      </w:r>
      <w:proofErr w:type="spellStart"/>
      <w:r w:rsidR="00C55A1F">
        <w:rPr>
          <w:rFonts w:ascii="Times New Roman" w:hAnsi="Times New Roman"/>
          <w:lang w:val="uk-UA"/>
        </w:rPr>
        <w:t>Погребищенської</w:t>
      </w:r>
      <w:proofErr w:type="spellEnd"/>
      <w:r w:rsidR="00C55A1F">
        <w:rPr>
          <w:rFonts w:ascii="Times New Roman" w:hAnsi="Times New Roman"/>
          <w:lang w:val="uk-UA"/>
        </w:rPr>
        <w:t xml:space="preserve"> міської ради №</w:t>
      </w:r>
      <w:r w:rsidR="002A71AC">
        <w:rPr>
          <w:rFonts w:ascii="Times New Roman" w:hAnsi="Times New Roman"/>
          <w:lang w:val="uk-UA"/>
        </w:rPr>
        <w:t>118</w:t>
      </w:r>
      <w:r w:rsidR="00C55A1F">
        <w:rPr>
          <w:rFonts w:ascii="Times New Roman" w:hAnsi="Times New Roman"/>
          <w:lang w:val="uk-UA"/>
        </w:rPr>
        <w:t xml:space="preserve"> </w:t>
      </w:r>
      <w:r w:rsidR="00C55A1F" w:rsidRPr="00C55A1F">
        <w:rPr>
          <w:rFonts w:ascii="Times New Roman" w:hAnsi="Times New Roman"/>
          <w:lang w:val="uk-UA"/>
        </w:rPr>
        <w:t xml:space="preserve"> від </w:t>
      </w:r>
      <w:r w:rsidR="00C55A1F">
        <w:rPr>
          <w:rFonts w:ascii="Times New Roman" w:hAnsi="Times New Roman"/>
          <w:lang w:val="uk-UA"/>
        </w:rPr>
        <w:t>08.09</w:t>
      </w:r>
      <w:r w:rsidR="00C55A1F" w:rsidRPr="00C55A1F">
        <w:rPr>
          <w:rFonts w:ascii="Times New Roman" w:hAnsi="Times New Roman"/>
          <w:lang w:val="uk-UA"/>
        </w:rPr>
        <w:t>.2023року</w:t>
      </w:r>
      <w:r w:rsidR="00B52A93" w:rsidRPr="00C55A1F">
        <w:rPr>
          <w:rFonts w:ascii="Times New Roman" w:hAnsi="Times New Roman"/>
          <w:lang w:val="uk-UA"/>
        </w:rPr>
        <w:t xml:space="preserve"> </w:t>
      </w:r>
      <w:r w:rsidRPr="00C55A1F">
        <w:rPr>
          <w:rFonts w:ascii="Times New Roman" w:hAnsi="Times New Roman"/>
          <w:lang w:val="uk-UA"/>
        </w:rPr>
        <w:t xml:space="preserve">виконавчий комітет </w:t>
      </w:r>
      <w:proofErr w:type="spellStart"/>
      <w:r w:rsidRPr="00C55A1F">
        <w:rPr>
          <w:rFonts w:ascii="Times New Roman" w:hAnsi="Times New Roman"/>
          <w:lang w:val="uk-UA"/>
        </w:rPr>
        <w:t>Погребищенської</w:t>
      </w:r>
      <w:proofErr w:type="spellEnd"/>
      <w:r w:rsidRPr="00C55A1F">
        <w:rPr>
          <w:rFonts w:ascii="Times New Roman" w:hAnsi="Times New Roman"/>
          <w:lang w:val="uk-UA"/>
        </w:rPr>
        <w:t xml:space="preserve"> міської ради ВИРІШИВ:</w:t>
      </w:r>
    </w:p>
    <w:p w:rsidR="00BF3FA5" w:rsidRPr="00C55A1F" w:rsidRDefault="00BF3FA5" w:rsidP="00E56006">
      <w:pPr>
        <w:ind w:firstLine="720"/>
        <w:jc w:val="both"/>
        <w:rPr>
          <w:sz w:val="28"/>
          <w:szCs w:val="28"/>
          <w:lang w:val="uk-UA"/>
        </w:rPr>
      </w:pPr>
    </w:p>
    <w:p w:rsidR="00D5441F" w:rsidRPr="00D5441F" w:rsidRDefault="004C3610" w:rsidP="00A3208D">
      <w:pPr>
        <w:pStyle w:val="a3"/>
        <w:tabs>
          <w:tab w:val="left" w:pos="426"/>
        </w:tabs>
        <w:kinsoku w:val="0"/>
        <w:overflowPunct w:val="0"/>
        <w:spacing w:line="240" w:lineRule="atLeast"/>
        <w:ind w:left="0" w:firstLine="0"/>
        <w:rPr>
          <w:b/>
          <w:bCs/>
          <w:lang w:val="uk-UA"/>
        </w:rPr>
      </w:pPr>
      <w:r>
        <w:rPr>
          <w:lang w:val="uk-UA"/>
        </w:rPr>
        <w:tab/>
      </w:r>
      <w:r w:rsidR="009F02B6" w:rsidRPr="005B0FFB">
        <w:rPr>
          <w:lang w:val="uk-UA"/>
        </w:rPr>
        <w:t xml:space="preserve">1. </w:t>
      </w:r>
      <w:r w:rsidR="009F02B6">
        <w:rPr>
          <w:lang w:val="uk-UA"/>
        </w:rPr>
        <w:t>У</w:t>
      </w:r>
      <w:r w:rsidR="009F02B6" w:rsidRPr="003653C0">
        <w:rPr>
          <w:lang w:val="uk-UA"/>
        </w:rPr>
        <w:t xml:space="preserve">правлінню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9F02B6" w:rsidRPr="003653C0">
        <w:rPr>
          <w:lang w:val="uk-UA"/>
        </w:rPr>
        <w:t>Погребищенської</w:t>
      </w:r>
      <w:proofErr w:type="spellEnd"/>
      <w:r w:rsidR="009F02B6" w:rsidRPr="003653C0">
        <w:rPr>
          <w:lang w:val="uk-UA"/>
        </w:rPr>
        <w:t xml:space="preserve"> міської ради</w:t>
      </w:r>
      <w:r w:rsidR="009F02B6">
        <w:rPr>
          <w:lang w:val="uk-UA"/>
        </w:rPr>
        <w:t xml:space="preserve"> (далі – управління), як </w:t>
      </w:r>
      <w:proofErr w:type="spellStart"/>
      <w:r w:rsidR="009F02B6">
        <w:rPr>
          <w:lang w:val="uk-UA"/>
        </w:rPr>
        <w:t>балансоутримувачу</w:t>
      </w:r>
      <w:proofErr w:type="spellEnd"/>
      <w:r w:rsidR="009F02B6">
        <w:rPr>
          <w:lang w:val="uk-UA"/>
        </w:rPr>
        <w:t xml:space="preserve"> майна,</w:t>
      </w:r>
      <w:r w:rsidR="009F02B6" w:rsidRPr="003653C0">
        <w:rPr>
          <w:lang w:val="uk-UA"/>
        </w:rPr>
        <w:t xml:space="preserve"> передати на баланс та обслуговування </w:t>
      </w:r>
      <w:r w:rsidR="00B52A93">
        <w:rPr>
          <w:lang w:val="uk-UA"/>
        </w:rPr>
        <w:t xml:space="preserve">відділу культури </w:t>
      </w:r>
      <w:proofErr w:type="spellStart"/>
      <w:r w:rsidR="00B52A93">
        <w:rPr>
          <w:lang w:val="uk-UA"/>
        </w:rPr>
        <w:t>Погребищенської</w:t>
      </w:r>
      <w:proofErr w:type="spellEnd"/>
      <w:r w:rsidR="00B52A93">
        <w:rPr>
          <w:lang w:val="uk-UA"/>
        </w:rPr>
        <w:t xml:space="preserve"> міської ради </w:t>
      </w:r>
      <w:r w:rsidR="00E85B6C">
        <w:rPr>
          <w:lang w:val="uk-UA"/>
        </w:rPr>
        <w:t xml:space="preserve">об’єкти культурної спадщини – пам’ятники, меморіали, меморіальні комплекси, дошки </w:t>
      </w:r>
      <w:r w:rsidR="009F02B6">
        <w:rPr>
          <w:lang w:val="uk-UA"/>
        </w:rPr>
        <w:t xml:space="preserve"> в населених пунктах </w:t>
      </w:r>
      <w:proofErr w:type="spellStart"/>
      <w:r w:rsidR="009F02B6">
        <w:rPr>
          <w:lang w:val="uk-UA"/>
        </w:rPr>
        <w:t>Погребищенської</w:t>
      </w:r>
      <w:proofErr w:type="spellEnd"/>
      <w:r w:rsidR="009F02B6">
        <w:rPr>
          <w:lang w:val="uk-UA"/>
        </w:rPr>
        <w:t xml:space="preserve"> міської територіа</w:t>
      </w:r>
      <w:r w:rsidR="00473217">
        <w:rPr>
          <w:lang w:val="uk-UA"/>
        </w:rPr>
        <w:t>льної громади</w:t>
      </w:r>
      <w:r>
        <w:rPr>
          <w:lang w:val="uk-UA"/>
        </w:rPr>
        <w:t xml:space="preserve"> згідно переліку, що додається.</w:t>
      </w:r>
    </w:p>
    <w:p w:rsidR="00A3208D" w:rsidRDefault="00A3208D" w:rsidP="009F02B6">
      <w:pPr>
        <w:ind w:firstLine="560"/>
        <w:jc w:val="both"/>
        <w:rPr>
          <w:sz w:val="28"/>
          <w:szCs w:val="28"/>
          <w:lang w:val="uk-UA"/>
        </w:rPr>
      </w:pPr>
    </w:p>
    <w:p w:rsidR="009F02B6" w:rsidRDefault="009F02B6" w:rsidP="009F02B6">
      <w:pPr>
        <w:ind w:firstLine="5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4C3610">
        <w:rPr>
          <w:sz w:val="28"/>
          <w:szCs w:val="28"/>
          <w:lang w:val="uk-UA"/>
        </w:rPr>
        <w:t>В</w:t>
      </w:r>
      <w:r w:rsidR="004C3610" w:rsidRPr="004C3610">
        <w:rPr>
          <w:sz w:val="28"/>
          <w:szCs w:val="28"/>
          <w:lang w:val="uk-UA"/>
        </w:rPr>
        <w:t xml:space="preserve">ідділу культури </w:t>
      </w:r>
      <w:proofErr w:type="spellStart"/>
      <w:r w:rsidR="004C3610" w:rsidRPr="004C3610">
        <w:rPr>
          <w:sz w:val="28"/>
          <w:szCs w:val="28"/>
          <w:lang w:val="uk-UA"/>
        </w:rPr>
        <w:t>Погребищенської</w:t>
      </w:r>
      <w:proofErr w:type="spellEnd"/>
      <w:r w:rsidR="004C3610" w:rsidRPr="004C3610"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  <w:lang w:val="uk-UA"/>
        </w:rPr>
        <w:t xml:space="preserve"> </w:t>
      </w:r>
      <w:r w:rsidR="004C3610">
        <w:rPr>
          <w:sz w:val="28"/>
          <w:szCs w:val="28"/>
          <w:lang w:val="uk-UA"/>
        </w:rPr>
        <w:t xml:space="preserve">ради </w:t>
      </w:r>
      <w:r>
        <w:rPr>
          <w:sz w:val="28"/>
          <w:szCs w:val="28"/>
          <w:lang w:val="uk-UA"/>
        </w:rPr>
        <w:t xml:space="preserve">та управлінню </w:t>
      </w:r>
      <w:r w:rsidR="00BE725E" w:rsidRPr="009102C2">
        <w:rPr>
          <w:sz w:val="28"/>
          <w:szCs w:val="28"/>
          <w:lang w:val="uk-UA"/>
        </w:rPr>
        <w:t xml:space="preserve">протягом одного місяця від прийняття цього рішення здійснити прийом-передачу </w:t>
      </w:r>
      <w:r w:rsidR="00BE725E">
        <w:rPr>
          <w:sz w:val="28"/>
          <w:szCs w:val="28"/>
          <w:lang w:val="uk-UA"/>
        </w:rPr>
        <w:t>майна зазначеного в пункті 1 цього рішення, відповідно до законодавства</w:t>
      </w:r>
      <w:r w:rsidR="00B365D1">
        <w:rPr>
          <w:sz w:val="28"/>
          <w:szCs w:val="28"/>
          <w:lang w:val="uk-UA"/>
        </w:rPr>
        <w:t>.</w:t>
      </w:r>
    </w:p>
    <w:p w:rsidR="00B365D1" w:rsidRDefault="00B365D1" w:rsidP="009F02B6">
      <w:pPr>
        <w:ind w:firstLine="560"/>
        <w:jc w:val="both"/>
        <w:rPr>
          <w:sz w:val="28"/>
          <w:szCs w:val="28"/>
          <w:lang w:val="uk-UA"/>
        </w:rPr>
      </w:pPr>
    </w:p>
    <w:p w:rsidR="00CB208D" w:rsidRDefault="00BE725E" w:rsidP="00CB208D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>3</w:t>
      </w:r>
      <w:r w:rsidR="00CB208D" w:rsidRPr="00B00571">
        <w:rPr>
          <w:rFonts w:ascii="Times New Roman" w:hAnsi="Times New Roman"/>
        </w:rPr>
        <w:t>.  Ко</w:t>
      </w:r>
      <w:r w:rsidR="00CB208D" w:rsidRPr="00B00571">
        <w:rPr>
          <w:rFonts w:ascii="Times New Roman" w:hAnsi="Times New Roman"/>
          <w:lang w:val="uk-UA"/>
        </w:rPr>
        <w:t>н</w:t>
      </w:r>
      <w:proofErr w:type="spellStart"/>
      <w:r w:rsidR="00CB208D" w:rsidRPr="00B00571">
        <w:rPr>
          <w:rFonts w:ascii="Times New Roman" w:hAnsi="Times New Roman"/>
        </w:rPr>
        <w:t>троль</w:t>
      </w:r>
      <w:proofErr w:type="spellEnd"/>
      <w:r w:rsidR="00CB208D" w:rsidRPr="00B00571">
        <w:rPr>
          <w:rFonts w:ascii="Times New Roman" w:hAnsi="Times New Roman"/>
        </w:rPr>
        <w:t xml:space="preserve"> за </w:t>
      </w:r>
      <w:proofErr w:type="spellStart"/>
      <w:r w:rsidR="00CB208D" w:rsidRPr="00B00571">
        <w:rPr>
          <w:rFonts w:ascii="Times New Roman" w:hAnsi="Times New Roman"/>
        </w:rPr>
        <w:t>виконанням</w:t>
      </w:r>
      <w:proofErr w:type="spellEnd"/>
      <w:r w:rsidR="00CB208D" w:rsidRPr="00B00571">
        <w:rPr>
          <w:rFonts w:ascii="Times New Roman" w:hAnsi="Times New Roman"/>
          <w:lang w:val="uk-UA"/>
        </w:rPr>
        <w:t xml:space="preserve"> </w:t>
      </w:r>
      <w:proofErr w:type="spellStart"/>
      <w:r w:rsidR="00CB208D" w:rsidRPr="00B00571">
        <w:rPr>
          <w:rFonts w:ascii="Times New Roman" w:hAnsi="Times New Roman"/>
        </w:rPr>
        <w:t>цього</w:t>
      </w:r>
      <w:proofErr w:type="spellEnd"/>
      <w:r w:rsidR="00CB208D" w:rsidRPr="00B00571"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 w:rsidR="00CB208D" w:rsidRPr="00B00571">
        <w:rPr>
          <w:rFonts w:ascii="Times New Roman" w:hAnsi="Times New Roman"/>
        </w:rPr>
        <w:t>р</w:t>
      </w:r>
      <w:proofErr w:type="gramEnd"/>
      <w:r w:rsidR="00CB208D" w:rsidRPr="00B00571">
        <w:rPr>
          <w:rFonts w:ascii="Times New Roman" w:hAnsi="Times New Roman"/>
        </w:rPr>
        <w:t>ішення</w:t>
      </w:r>
      <w:proofErr w:type="spellEnd"/>
      <w:r w:rsidR="00CB208D" w:rsidRPr="00B00571">
        <w:rPr>
          <w:rFonts w:ascii="Times New Roman" w:hAnsi="Times New Roman"/>
          <w:lang w:val="uk-UA"/>
        </w:rPr>
        <w:t xml:space="preserve"> </w:t>
      </w:r>
      <w:proofErr w:type="spellStart"/>
      <w:r w:rsidR="00CB208D" w:rsidRPr="00B00571">
        <w:rPr>
          <w:rFonts w:ascii="Times New Roman" w:hAnsi="Times New Roman"/>
        </w:rPr>
        <w:t>покласти</w:t>
      </w:r>
      <w:proofErr w:type="spellEnd"/>
      <w:r w:rsidR="00CB208D" w:rsidRPr="00B00571">
        <w:rPr>
          <w:rFonts w:ascii="Times New Roman" w:hAnsi="Times New Roman"/>
        </w:rPr>
        <w:t xml:space="preserve"> на заступника </w:t>
      </w:r>
      <w:proofErr w:type="spellStart"/>
      <w:r w:rsidR="00CB208D" w:rsidRPr="00B00571">
        <w:rPr>
          <w:rFonts w:ascii="Times New Roman" w:hAnsi="Times New Roman"/>
        </w:rPr>
        <w:t>міського</w:t>
      </w:r>
      <w:proofErr w:type="spellEnd"/>
      <w:r w:rsidR="00CB208D" w:rsidRPr="00B00571">
        <w:rPr>
          <w:rFonts w:ascii="Times New Roman" w:hAnsi="Times New Roman"/>
          <w:lang w:val="uk-UA"/>
        </w:rPr>
        <w:t xml:space="preserve"> </w:t>
      </w:r>
      <w:proofErr w:type="spellStart"/>
      <w:r w:rsidR="00CB208D" w:rsidRPr="00B00571">
        <w:rPr>
          <w:rFonts w:ascii="Times New Roman" w:hAnsi="Times New Roman"/>
        </w:rPr>
        <w:t>голови</w:t>
      </w:r>
      <w:proofErr w:type="spellEnd"/>
      <w:r w:rsidR="00CB208D" w:rsidRPr="00B00571">
        <w:rPr>
          <w:rFonts w:ascii="Times New Roman" w:hAnsi="Times New Roman"/>
          <w:lang w:val="uk-UA"/>
        </w:rPr>
        <w:t xml:space="preserve"> </w:t>
      </w:r>
      <w:proofErr w:type="spellStart"/>
      <w:r w:rsidR="00CB208D" w:rsidRPr="00B00571">
        <w:rPr>
          <w:rFonts w:ascii="Times New Roman" w:hAnsi="Times New Roman"/>
        </w:rPr>
        <w:t>Тригуба</w:t>
      </w:r>
      <w:proofErr w:type="spellEnd"/>
      <w:r w:rsidR="00CB208D" w:rsidRPr="00B00571">
        <w:rPr>
          <w:rFonts w:ascii="Times New Roman" w:hAnsi="Times New Roman"/>
        </w:rPr>
        <w:t xml:space="preserve"> О.С.</w:t>
      </w:r>
    </w:p>
    <w:p w:rsidR="00BE725E" w:rsidRPr="00B00571" w:rsidRDefault="00BE725E" w:rsidP="00CB208D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</w:p>
    <w:p w:rsidR="006A0926" w:rsidRDefault="003628B2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b/>
          <w:lang w:val="uk-UA"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</w:t>
      </w:r>
      <w:proofErr w:type="spellStart"/>
      <w:r w:rsidRPr="00377D0E">
        <w:rPr>
          <w:b/>
        </w:rPr>
        <w:t>міський</w:t>
      </w:r>
      <w:proofErr w:type="spellEnd"/>
      <w:r w:rsidRPr="00377D0E">
        <w:rPr>
          <w:b/>
        </w:rPr>
        <w:t xml:space="preserve"> голова                         </w:t>
      </w:r>
      <w:proofErr w:type="spellStart"/>
      <w:r w:rsidRPr="00377D0E">
        <w:rPr>
          <w:b/>
        </w:rPr>
        <w:t>Сергій</w:t>
      </w:r>
      <w:proofErr w:type="spellEnd"/>
      <w:r w:rsidRPr="00377D0E">
        <w:rPr>
          <w:b/>
        </w:rPr>
        <w:t xml:space="preserve"> ВОЛИНСЬКИЙ</w:t>
      </w:r>
    </w:p>
    <w:p w:rsidR="00BE725E" w:rsidRDefault="003628B2" w:rsidP="003628B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</w:t>
      </w:r>
    </w:p>
    <w:p w:rsidR="003628B2" w:rsidRPr="00E61265" w:rsidRDefault="00BE725E" w:rsidP="003628B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74156F">
        <w:rPr>
          <w:sz w:val="28"/>
          <w:szCs w:val="28"/>
          <w:lang w:val="uk-UA"/>
        </w:rPr>
        <w:t xml:space="preserve">                                  </w:t>
      </w:r>
      <w:r w:rsidR="003628B2" w:rsidRPr="00E61265">
        <w:rPr>
          <w:sz w:val="28"/>
          <w:szCs w:val="28"/>
          <w:lang w:val="uk-UA"/>
        </w:rPr>
        <w:t>Додаток</w:t>
      </w:r>
    </w:p>
    <w:p w:rsidR="003628B2" w:rsidRPr="00E61265" w:rsidRDefault="003628B2" w:rsidP="003628B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3628B2" w:rsidRPr="00E61265" w:rsidRDefault="003628B2" w:rsidP="003628B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628B2" w:rsidRPr="00E61265" w:rsidRDefault="003628B2" w:rsidP="003628B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="0074156F">
        <w:rPr>
          <w:sz w:val="28"/>
          <w:szCs w:val="28"/>
          <w:lang w:val="uk-UA"/>
        </w:rPr>
        <w:t xml:space="preserve">                     14 вересня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3</w:t>
      </w:r>
      <w:r w:rsidRPr="00E61265">
        <w:rPr>
          <w:sz w:val="28"/>
          <w:szCs w:val="28"/>
          <w:lang w:val="uk-UA"/>
        </w:rPr>
        <w:t xml:space="preserve"> </w:t>
      </w:r>
      <w:r w:rsidR="0074156F">
        <w:rPr>
          <w:sz w:val="28"/>
          <w:szCs w:val="28"/>
          <w:lang w:val="uk-UA"/>
        </w:rPr>
        <w:t>р. № 347</w:t>
      </w:r>
    </w:p>
    <w:p w:rsidR="003628B2" w:rsidRDefault="003628B2" w:rsidP="00370A90">
      <w:pPr>
        <w:pStyle w:val="a3"/>
        <w:tabs>
          <w:tab w:val="left" w:pos="426"/>
        </w:tabs>
        <w:kinsoku w:val="0"/>
        <w:overflowPunct w:val="0"/>
        <w:spacing w:line="318" w:lineRule="exact"/>
        <w:ind w:left="0" w:firstLine="0"/>
        <w:rPr>
          <w:lang w:val="uk-UA"/>
        </w:rPr>
      </w:pPr>
    </w:p>
    <w:p w:rsidR="003628B2" w:rsidRPr="003628B2" w:rsidRDefault="003628B2" w:rsidP="003628B2">
      <w:pPr>
        <w:rPr>
          <w:lang w:val="uk-UA"/>
        </w:rPr>
      </w:pPr>
    </w:p>
    <w:p w:rsidR="003628B2" w:rsidRPr="00303DB4" w:rsidRDefault="00E85B6C" w:rsidP="00303DB4">
      <w:pPr>
        <w:jc w:val="center"/>
        <w:rPr>
          <w:b/>
          <w:sz w:val="28"/>
          <w:szCs w:val="28"/>
          <w:lang w:val="uk-UA"/>
        </w:rPr>
      </w:pPr>
      <w:r w:rsidRPr="00303DB4">
        <w:rPr>
          <w:b/>
          <w:sz w:val="28"/>
          <w:szCs w:val="28"/>
          <w:lang w:val="uk-UA"/>
        </w:rPr>
        <w:t>ПЕРЕЛІК</w:t>
      </w:r>
    </w:p>
    <w:p w:rsidR="00E85B6C" w:rsidRPr="00303DB4" w:rsidRDefault="00303DB4" w:rsidP="00303DB4">
      <w:pPr>
        <w:jc w:val="center"/>
        <w:rPr>
          <w:b/>
          <w:sz w:val="28"/>
          <w:szCs w:val="28"/>
          <w:lang w:val="uk-UA"/>
        </w:rPr>
      </w:pPr>
      <w:r w:rsidRPr="00303DB4">
        <w:rPr>
          <w:b/>
          <w:sz w:val="28"/>
          <w:szCs w:val="28"/>
          <w:lang w:val="uk-UA"/>
        </w:rPr>
        <w:t>о</w:t>
      </w:r>
      <w:r w:rsidR="00E85B6C" w:rsidRPr="00303DB4">
        <w:rPr>
          <w:b/>
          <w:sz w:val="28"/>
          <w:szCs w:val="28"/>
          <w:lang w:val="uk-UA"/>
        </w:rPr>
        <w:t>б’єктів культурної спадщини</w:t>
      </w:r>
    </w:p>
    <w:p w:rsidR="003628B2" w:rsidRPr="003628B2" w:rsidRDefault="003628B2" w:rsidP="003628B2">
      <w:pPr>
        <w:rPr>
          <w:lang w:val="uk-UA"/>
        </w:rPr>
      </w:pPr>
    </w:p>
    <w:p w:rsidR="003628B2" w:rsidRPr="003628B2" w:rsidRDefault="003628B2" w:rsidP="003628B2">
      <w:pPr>
        <w:rPr>
          <w:lang w:val="uk-UA"/>
        </w:rPr>
      </w:pPr>
    </w:p>
    <w:tbl>
      <w:tblPr>
        <w:tblW w:w="10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897"/>
        <w:gridCol w:w="1669"/>
        <w:gridCol w:w="1669"/>
        <w:gridCol w:w="1669"/>
        <w:gridCol w:w="1669"/>
      </w:tblGrid>
      <w:tr w:rsidR="003628B2" w:rsidRPr="00F4204A" w:rsidTr="00D44EEF">
        <w:tc>
          <w:tcPr>
            <w:tcW w:w="675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 xml:space="preserve">№ </w:t>
            </w:r>
            <w:proofErr w:type="gramStart"/>
            <w:r w:rsidRPr="00F4204A">
              <w:rPr>
                <w:sz w:val="24"/>
                <w:szCs w:val="24"/>
              </w:rPr>
              <w:t>п</w:t>
            </w:r>
            <w:proofErr w:type="gramEnd"/>
            <w:r w:rsidRPr="00F4204A">
              <w:rPr>
                <w:sz w:val="24"/>
                <w:szCs w:val="24"/>
              </w:rPr>
              <w:t>/п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Найменування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r w:rsidRPr="00F4204A">
              <w:rPr>
                <w:sz w:val="24"/>
                <w:szCs w:val="24"/>
              </w:rPr>
              <w:t>об’єкта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 xml:space="preserve">Населений </w:t>
            </w:r>
            <w:proofErr w:type="spellStart"/>
            <w:r w:rsidRPr="00F4204A">
              <w:rPr>
                <w:sz w:val="24"/>
                <w:szCs w:val="24"/>
              </w:rPr>
              <w:t>пунк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р</w:t>
            </w:r>
            <w:proofErr w:type="gramEnd"/>
            <w:r w:rsidRPr="00F4204A">
              <w:rPr>
                <w:sz w:val="24"/>
                <w:szCs w:val="24"/>
              </w:rPr>
              <w:t>ік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r w:rsidRPr="00F4204A">
              <w:rPr>
                <w:sz w:val="24"/>
                <w:szCs w:val="24"/>
              </w:rPr>
              <w:t>випуску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Первісна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r w:rsidRPr="00F4204A">
              <w:rPr>
                <w:sz w:val="24"/>
                <w:szCs w:val="24"/>
              </w:rPr>
              <w:t>вартість</w:t>
            </w:r>
            <w:proofErr w:type="spellEnd"/>
          </w:p>
        </w:tc>
      </w:tr>
      <w:tr w:rsidR="003628B2" w:rsidRPr="00F4204A" w:rsidTr="00492112">
        <w:trPr>
          <w:trHeight w:val="530"/>
        </w:trPr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proofErr w:type="gram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r w:rsidRPr="00F4204A">
              <w:rPr>
                <w:sz w:val="24"/>
                <w:szCs w:val="24"/>
              </w:rPr>
              <w:t>загиблим</w:t>
            </w:r>
            <w:proofErr w:type="spellEnd"/>
            <w:r w:rsidRPr="00F4204A">
              <w:rPr>
                <w:sz w:val="24"/>
                <w:szCs w:val="24"/>
              </w:rPr>
              <w:t xml:space="preserve"> в ВВВ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.П</w:t>
            </w:r>
            <w:proofErr w:type="gramEnd"/>
            <w:r w:rsidRPr="00F4204A">
              <w:rPr>
                <w:sz w:val="24"/>
                <w:szCs w:val="24"/>
              </w:rPr>
              <w:t>аріївка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1983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12504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="00B94558">
              <w:rPr>
                <w:sz w:val="24"/>
                <w:szCs w:val="24"/>
              </w:rPr>
              <w:t>ятник</w:t>
            </w:r>
            <w:proofErr w:type="spellEnd"/>
            <w:proofErr w:type="gramEnd"/>
            <w:r w:rsidR="00B94558">
              <w:rPr>
                <w:sz w:val="24"/>
                <w:szCs w:val="24"/>
              </w:rPr>
              <w:t xml:space="preserve"> </w:t>
            </w:r>
            <w:proofErr w:type="spellStart"/>
            <w:r w:rsidR="00B94558">
              <w:rPr>
                <w:sz w:val="24"/>
                <w:szCs w:val="24"/>
              </w:rPr>
              <w:t>загиблим</w:t>
            </w:r>
            <w:proofErr w:type="spellEnd"/>
            <w:r w:rsidR="00B94558">
              <w:rPr>
                <w:sz w:val="24"/>
                <w:szCs w:val="24"/>
              </w:rPr>
              <w:t xml:space="preserve"> в ВВВ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.А</w:t>
            </w:r>
            <w:proofErr w:type="gramEnd"/>
            <w:r w:rsidRPr="00F4204A">
              <w:rPr>
                <w:sz w:val="24"/>
                <w:szCs w:val="24"/>
              </w:rPr>
              <w:t>ндрушівка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1983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19384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proofErr w:type="gramEnd"/>
            <w:r w:rsidRPr="00F4204A">
              <w:rPr>
                <w:sz w:val="24"/>
                <w:szCs w:val="24"/>
              </w:rPr>
              <w:t xml:space="preserve"> жертвам голодомору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.А</w:t>
            </w:r>
            <w:proofErr w:type="gramEnd"/>
            <w:r w:rsidRPr="00F4204A">
              <w:rPr>
                <w:sz w:val="24"/>
                <w:szCs w:val="24"/>
              </w:rPr>
              <w:t>ндрушівка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1994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86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proofErr w:type="gramEnd"/>
            <w:r w:rsidRPr="00F4204A">
              <w:rPr>
                <w:sz w:val="24"/>
                <w:szCs w:val="24"/>
              </w:rPr>
              <w:t xml:space="preserve"> «</w:t>
            </w:r>
            <w:proofErr w:type="spellStart"/>
            <w:r w:rsidRPr="00F4204A">
              <w:rPr>
                <w:sz w:val="24"/>
                <w:szCs w:val="24"/>
              </w:rPr>
              <w:t>Скорботна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r w:rsidRPr="00F4204A">
              <w:rPr>
                <w:sz w:val="24"/>
                <w:szCs w:val="24"/>
              </w:rPr>
              <w:t>мати</w:t>
            </w:r>
            <w:proofErr w:type="spellEnd"/>
            <w:r w:rsidRPr="00F4204A">
              <w:rPr>
                <w:sz w:val="24"/>
                <w:szCs w:val="24"/>
              </w:rPr>
              <w:t>»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.Б</w:t>
            </w:r>
            <w:proofErr w:type="gramEnd"/>
            <w:r w:rsidRPr="00F4204A">
              <w:rPr>
                <w:sz w:val="24"/>
                <w:szCs w:val="24"/>
              </w:rPr>
              <w:t>абинці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1969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11172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r w:rsidRPr="00F4204A">
              <w:rPr>
                <w:sz w:val="24"/>
                <w:szCs w:val="24"/>
              </w:rPr>
              <w:t xml:space="preserve"> «</w:t>
            </w:r>
            <w:proofErr w:type="spellStart"/>
            <w:r w:rsidRPr="00F4204A">
              <w:rPr>
                <w:sz w:val="24"/>
                <w:szCs w:val="24"/>
              </w:rPr>
              <w:t>Загиблим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204A">
              <w:rPr>
                <w:sz w:val="24"/>
                <w:szCs w:val="24"/>
              </w:rPr>
              <w:t>во</w:t>
            </w:r>
            <w:proofErr w:type="gramEnd"/>
            <w:r w:rsidRPr="00F4204A">
              <w:rPr>
                <w:sz w:val="24"/>
                <w:szCs w:val="24"/>
              </w:rPr>
              <w:t>їнам</w:t>
            </w:r>
            <w:proofErr w:type="spellEnd"/>
            <w:r w:rsidRPr="00F4204A">
              <w:rPr>
                <w:sz w:val="24"/>
                <w:szCs w:val="24"/>
              </w:rPr>
              <w:t>»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абинці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1969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12126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6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r w:rsidRPr="00F4204A">
              <w:rPr>
                <w:sz w:val="24"/>
                <w:szCs w:val="24"/>
              </w:rPr>
              <w:t xml:space="preserve"> «</w:t>
            </w:r>
            <w:proofErr w:type="spellStart"/>
            <w:r w:rsidRPr="00F4204A">
              <w:rPr>
                <w:sz w:val="24"/>
                <w:szCs w:val="24"/>
              </w:rPr>
              <w:t>Загиблим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204A">
              <w:rPr>
                <w:sz w:val="24"/>
                <w:szCs w:val="24"/>
              </w:rPr>
              <w:t>во</w:t>
            </w:r>
            <w:proofErr w:type="gramEnd"/>
            <w:r w:rsidRPr="00F4204A">
              <w:rPr>
                <w:sz w:val="24"/>
                <w:szCs w:val="24"/>
              </w:rPr>
              <w:t>їнам</w:t>
            </w:r>
            <w:proofErr w:type="spellEnd"/>
            <w:r w:rsidRPr="00F4204A">
              <w:rPr>
                <w:sz w:val="24"/>
                <w:szCs w:val="24"/>
              </w:rPr>
              <w:t>»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истрик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1978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15650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7</w:t>
            </w:r>
          </w:p>
        </w:tc>
        <w:tc>
          <w:tcPr>
            <w:tcW w:w="2897" w:type="dxa"/>
          </w:tcPr>
          <w:p w:rsidR="003628B2" w:rsidRPr="00FF68FA" w:rsidRDefault="003628B2" w:rsidP="00B94558">
            <w:pPr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ятний</w:t>
            </w:r>
            <w:proofErr w:type="spellEnd"/>
            <w:r w:rsidRPr="00F4204A">
              <w:rPr>
                <w:sz w:val="24"/>
                <w:szCs w:val="24"/>
              </w:rPr>
              <w:t xml:space="preserve"> знак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кладовище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абинці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1969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12008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8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proofErr w:type="gramEnd"/>
            <w:r w:rsidRPr="00F4204A">
              <w:rPr>
                <w:sz w:val="24"/>
                <w:szCs w:val="24"/>
              </w:rPr>
              <w:t xml:space="preserve"> голодомору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.Б</w:t>
            </w:r>
            <w:proofErr w:type="gramEnd"/>
            <w:r w:rsidRPr="00F4204A">
              <w:rPr>
                <w:sz w:val="24"/>
                <w:szCs w:val="24"/>
              </w:rPr>
              <w:t>ілашки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1994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9942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9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r w:rsidRPr="00F4204A">
              <w:rPr>
                <w:sz w:val="24"/>
                <w:szCs w:val="24"/>
              </w:rPr>
              <w:t>загиблим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204A">
              <w:rPr>
                <w:sz w:val="24"/>
                <w:szCs w:val="24"/>
              </w:rPr>
              <w:t>во</w:t>
            </w:r>
            <w:proofErr w:type="gramEnd"/>
            <w:r w:rsidRPr="00F4204A">
              <w:rPr>
                <w:sz w:val="24"/>
                <w:szCs w:val="24"/>
              </w:rPr>
              <w:t>їнам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.Б</w:t>
            </w:r>
            <w:proofErr w:type="gramEnd"/>
            <w:r w:rsidRPr="00F4204A">
              <w:rPr>
                <w:sz w:val="24"/>
                <w:szCs w:val="24"/>
              </w:rPr>
              <w:t>ілашки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1983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156979</w:t>
            </w:r>
          </w:p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10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r w:rsidRPr="00F4204A">
              <w:rPr>
                <w:sz w:val="24"/>
                <w:szCs w:val="24"/>
              </w:rPr>
              <w:t>загиблим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204A">
              <w:rPr>
                <w:sz w:val="24"/>
                <w:szCs w:val="24"/>
              </w:rPr>
              <w:t>во</w:t>
            </w:r>
            <w:proofErr w:type="gramEnd"/>
            <w:r w:rsidRPr="00F4204A">
              <w:rPr>
                <w:sz w:val="24"/>
                <w:szCs w:val="24"/>
              </w:rPr>
              <w:t>їнам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.С</w:t>
            </w:r>
            <w:proofErr w:type="gramEnd"/>
            <w:r w:rsidRPr="00F4204A">
              <w:rPr>
                <w:sz w:val="24"/>
                <w:szCs w:val="24"/>
              </w:rPr>
              <w:t>маржинці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1990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108788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11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ятний</w:t>
            </w:r>
            <w:proofErr w:type="spellEnd"/>
            <w:r w:rsidRPr="00F4204A">
              <w:rPr>
                <w:sz w:val="24"/>
                <w:szCs w:val="24"/>
              </w:rPr>
              <w:t xml:space="preserve"> знак голодомору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.С</w:t>
            </w:r>
            <w:proofErr w:type="gramEnd"/>
            <w:r w:rsidRPr="00F4204A">
              <w:rPr>
                <w:sz w:val="24"/>
                <w:szCs w:val="24"/>
              </w:rPr>
              <w:t>маржинці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1993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768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12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r w:rsidRPr="00F4204A">
              <w:rPr>
                <w:sz w:val="24"/>
                <w:szCs w:val="24"/>
              </w:rPr>
              <w:t>загиблим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4204A">
              <w:rPr>
                <w:sz w:val="24"/>
                <w:szCs w:val="24"/>
              </w:rPr>
              <w:t>во</w:t>
            </w:r>
            <w:proofErr w:type="gramEnd"/>
            <w:r w:rsidRPr="00F4204A">
              <w:rPr>
                <w:sz w:val="24"/>
                <w:szCs w:val="24"/>
              </w:rPr>
              <w:t>їнам</w:t>
            </w:r>
            <w:proofErr w:type="spellEnd"/>
            <w:r w:rsidRPr="00F420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.В</w:t>
            </w:r>
            <w:proofErr w:type="gramEnd"/>
            <w:r w:rsidRPr="00F4204A">
              <w:rPr>
                <w:sz w:val="24"/>
                <w:szCs w:val="24"/>
              </w:rPr>
              <w:t>ишнівка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1993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332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13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ятний</w:t>
            </w:r>
            <w:proofErr w:type="spellEnd"/>
            <w:r w:rsidRPr="00F4204A">
              <w:rPr>
                <w:sz w:val="24"/>
                <w:szCs w:val="24"/>
              </w:rPr>
              <w:t xml:space="preserve"> знак голодомору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.В</w:t>
            </w:r>
            <w:proofErr w:type="gramEnd"/>
            <w:r w:rsidRPr="00F4204A">
              <w:rPr>
                <w:sz w:val="24"/>
                <w:szCs w:val="24"/>
              </w:rPr>
              <w:t>ишнівка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1993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766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14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proofErr w:type="gramEnd"/>
            <w:r w:rsidRPr="00F4204A">
              <w:rPr>
                <w:sz w:val="24"/>
                <w:szCs w:val="24"/>
              </w:rPr>
              <w:t xml:space="preserve"> </w:t>
            </w:r>
            <w:proofErr w:type="spellStart"/>
            <w:r w:rsidRPr="00F4204A">
              <w:rPr>
                <w:sz w:val="24"/>
                <w:szCs w:val="24"/>
              </w:rPr>
              <w:t>афганцю</w:t>
            </w:r>
            <w:proofErr w:type="spellEnd"/>
            <w:r w:rsidRPr="00F4204A">
              <w:rPr>
                <w:sz w:val="24"/>
                <w:szCs w:val="24"/>
              </w:rPr>
              <w:t xml:space="preserve"> Шевчуку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.Г</w:t>
            </w:r>
            <w:proofErr w:type="gramEnd"/>
            <w:r w:rsidRPr="00F4204A">
              <w:rPr>
                <w:sz w:val="24"/>
                <w:szCs w:val="24"/>
              </w:rPr>
              <w:t>опчиця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1989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517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15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Пам</w:t>
            </w:r>
            <w:r w:rsidRPr="00B67DB7">
              <w:rPr>
                <w:sz w:val="24"/>
                <w:szCs w:val="24"/>
              </w:rPr>
              <w:t>’</w:t>
            </w:r>
            <w:r w:rsidRPr="00F4204A">
              <w:rPr>
                <w:sz w:val="24"/>
                <w:szCs w:val="24"/>
              </w:rPr>
              <w:t>ятний</w:t>
            </w:r>
            <w:proofErr w:type="spellEnd"/>
            <w:r w:rsidRPr="00F4204A">
              <w:rPr>
                <w:sz w:val="24"/>
                <w:szCs w:val="24"/>
              </w:rPr>
              <w:t xml:space="preserve"> знак жертвам голодомору та </w:t>
            </w:r>
            <w:proofErr w:type="spellStart"/>
            <w:r w:rsidRPr="00F4204A">
              <w:rPr>
                <w:sz w:val="24"/>
                <w:szCs w:val="24"/>
              </w:rPr>
              <w:t>гром</w:t>
            </w:r>
            <w:proofErr w:type="gramStart"/>
            <w:r w:rsidRPr="00F4204A">
              <w:rPr>
                <w:sz w:val="24"/>
                <w:szCs w:val="24"/>
              </w:rPr>
              <w:t>.в</w:t>
            </w:r>
            <w:proofErr w:type="gramEnd"/>
            <w:r w:rsidRPr="00F4204A">
              <w:rPr>
                <w:sz w:val="24"/>
                <w:szCs w:val="24"/>
              </w:rPr>
              <w:t>ійні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.Г</w:t>
            </w:r>
            <w:proofErr w:type="gramEnd"/>
            <w:r w:rsidRPr="00F4204A">
              <w:rPr>
                <w:sz w:val="24"/>
                <w:szCs w:val="24"/>
              </w:rPr>
              <w:t>опчиця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1991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723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16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proofErr w:type="gramEnd"/>
            <w:r w:rsidRPr="00F4204A">
              <w:rPr>
                <w:sz w:val="24"/>
                <w:szCs w:val="24"/>
              </w:rPr>
              <w:t xml:space="preserve"> (</w:t>
            </w:r>
            <w:proofErr w:type="spellStart"/>
            <w:r w:rsidRPr="00F4204A">
              <w:rPr>
                <w:sz w:val="24"/>
                <w:szCs w:val="24"/>
              </w:rPr>
              <w:t>меморіал</w:t>
            </w:r>
            <w:proofErr w:type="spellEnd"/>
            <w:r w:rsidRPr="00F4204A">
              <w:rPr>
                <w:sz w:val="24"/>
                <w:szCs w:val="24"/>
              </w:rPr>
              <w:t>)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.Г</w:t>
            </w:r>
            <w:proofErr w:type="gramEnd"/>
            <w:r w:rsidRPr="00F4204A">
              <w:rPr>
                <w:sz w:val="24"/>
                <w:szCs w:val="24"/>
              </w:rPr>
              <w:t>опчиця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1992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16010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17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proofErr w:type="gramEnd"/>
            <w:r w:rsidRPr="00F4204A">
              <w:rPr>
                <w:sz w:val="24"/>
                <w:szCs w:val="24"/>
              </w:rPr>
              <w:t xml:space="preserve"> жертвам </w:t>
            </w:r>
            <w:proofErr w:type="spellStart"/>
            <w:r w:rsidRPr="00F4204A">
              <w:rPr>
                <w:sz w:val="24"/>
                <w:szCs w:val="24"/>
              </w:rPr>
              <w:t>розстрілу</w:t>
            </w:r>
            <w:proofErr w:type="spellEnd"/>
            <w:r w:rsidRPr="00F4204A">
              <w:rPr>
                <w:sz w:val="24"/>
                <w:szCs w:val="24"/>
              </w:rPr>
              <w:t xml:space="preserve"> ВВ</w:t>
            </w:r>
            <w:r w:rsidR="00B94558">
              <w:rPr>
                <w:sz w:val="24"/>
                <w:szCs w:val="24"/>
              </w:rPr>
              <w:t>В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.Г</w:t>
            </w:r>
            <w:proofErr w:type="gramEnd"/>
            <w:r w:rsidRPr="00F4204A">
              <w:rPr>
                <w:sz w:val="24"/>
                <w:szCs w:val="24"/>
              </w:rPr>
              <w:t>опчиця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1996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620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F4204A" w:rsidRDefault="003628B2" w:rsidP="00D44EEF">
            <w:pPr>
              <w:jc w:val="both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18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ВВ</w:t>
            </w:r>
            <w:r w:rsidR="00B94558">
              <w:rPr>
                <w:sz w:val="24"/>
                <w:szCs w:val="24"/>
              </w:rPr>
              <w:t>В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.Д</w:t>
            </w:r>
            <w:proofErr w:type="gramEnd"/>
            <w:r w:rsidRPr="00F4204A">
              <w:rPr>
                <w:sz w:val="24"/>
                <w:szCs w:val="24"/>
              </w:rPr>
              <w:t>овгалівка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1978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5744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3C1A7D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2897" w:type="dxa"/>
          </w:tcPr>
          <w:p w:rsidR="003628B2" w:rsidRPr="00C70441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Пам’ятник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Герою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Радянського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союзу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Довгалівка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3C1A7D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2897" w:type="dxa"/>
          </w:tcPr>
          <w:p w:rsidR="003628B2" w:rsidRPr="00C70441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учасникам</w:t>
            </w:r>
            <w:proofErr w:type="spellEnd"/>
            <w:r>
              <w:rPr>
                <w:sz w:val="24"/>
                <w:szCs w:val="24"/>
              </w:rPr>
              <w:t xml:space="preserve"> АТО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Довгалівка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3C1A7D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4204A"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F4204A">
              <w:rPr>
                <w:sz w:val="24"/>
                <w:szCs w:val="24"/>
              </w:rPr>
              <w:t>ятник</w:t>
            </w:r>
            <w:proofErr w:type="spellEnd"/>
            <w:proofErr w:type="gramEnd"/>
            <w:r w:rsidRPr="00F4204A">
              <w:rPr>
                <w:sz w:val="24"/>
                <w:szCs w:val="24"/>
              </w:rPr>
              <w:t xml:space="preserve"> жертвам голодомору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 w:rsidRPr="00F4204A">
              <w:rPr>
                <w:sz w:val="24"/>
                <w:szCs w:val="24"/>
              </w:rPr>
              <w:t>с</w:t>
            </w:r>
            <w:proofErr w:type="gramStart"/>
            <w:r w:rsidRPr="00F4204A">
              <w:rPr>
                <w:sz w:val="24"/>
                <w:szCs w:val="24"/>
              </w:rPr>
              <w:t>.Д</w:t>
            </w:r>
            <w:proofErr w:type="gramEnd"/>
            <w:r w:rsidRPr="00F4204A">
              <w:rPr>
                <w:sz w:val="24"/>
                <w:szCs w:val="24"/>
              </w:rPr>
              <w:t>овгалівка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2012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 w:rsidRPr="00F4204A">
              <w:rPr>
                <w:sz w:val="24"/>
                <w:szCs w:val="24"/>
              </w:rPr>
              <w:t>10000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3C1A7D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голодомору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Збаржівка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3C1A7D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897" w:type="dxa"/>
          </w:tcPr>
          <w:p w:rsidR="003628B2" w:rsidRPr="00F4204A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ВВ</w:t>
            </w:r>
            <w:r w:rsidR="00B94558">
              <w:rPr>
                <w:sz w:val="24"/>
                <w:szCs w:val="24"/>
              </w:rPr>
              <w:t>В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рдині</w:t>
            </w:r>
            <w:proofErr w:type="spellEnd"/>
          </w:p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.Л</w:t>
            </w:r>
            <w:proofErr w:type="gramEnd"/>
            <w:r>
              <w:rPr>
                <w:sz w:val="24"/>
                <w:szCs w:val="24"/>
              </w:rPr>
              <w:t>евківка</w:t>
            </w:r>
            <w:proofErr w:type="spellEnd"/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1968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9" w:type="dxa"/>
          </w:tcPr>
          <w:p w:rsidR="003628B2" w:rsidRPr="00F4204A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10216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3C1A7D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жертвам голодомору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Левківка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1536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3C1A7D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ВВ</w:t>
            </w:r>
            <w:r w:rsidR="00B94558">
              <w:rPr>
                <w:sz w:val="24"/>
                <w:szCs w:val="24"/>
              </w:rPr>
              <w:t>В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опин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1947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3C1A7D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ВВ</w:t>
            </w:r>
            <w:r w:rsidR="00B94558">
              <w:rPr>
                <w:sz w:val="24"/>
                <w:szCs w:val="24"/>
              </w:rPr>
              <w:t>В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ончин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1946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5115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3C1A7D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897" w:type="dxa"/>
          </w:tcPr>
          <w:p w:rsidR="003628B2" w:rsidRPr="008D2352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Памя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загиблим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>їнам</w:t>
            </w:r>
            <w:proofErr w:type="spellEnd"/>
            <w:r>
              <w:rPr>
                <w:sz w:val="24"/>
                <w:szCs w:val="24"/>
              </w:rPr>
              <w:t xml:space="preserve"> ВВ</w:t>
            </w:r>
            <w:r w:rsidR="00B94558">
              <w:rPr>
                <w:sz w:val="24"/>
                <w:szCs w:val="24"/>
              </w:rPr>
              <w:t>В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ухни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7467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3C1A7D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загиблим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>їнам</w:t>
            </w:r>
            <w:proofErr w:type="spellEnd"/>
            <w:r>
              <w:rPr>
                <w:sz w:val="24"/>
                <w:szCs w:val="24"/>
              </w:rPr>
              <w:t xml:space="preserve"> ВВ</w:t>
            </w:r>
            <w:r w:rsidR="00B94558">
              <w:rPr>
                <w:sz w:val="24"/>
                <w:szCs w:val="24"/>
              </w:rPr>
              <w:t>В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орозівка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3525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невідомому</w:t>
            </w:r>
            <w:proofErr w:type="spellEnd"/>
            <w:r>
              <w:rPr>
                <w:sz w:val="24"/>
                <w:szCs w:val="24"/>
              </w:rPr>
              <w:t xml:space="preserve"> солдату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овофастів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r w:rsidRPr="00B67DB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Борцям</w:t>
            </w:r>
            <w:proofErr w:type="spellEnd"/>
            <w:r>
              <w:rPr>
                <w:sz w:val="24"/>
                <w:szCs w:val="24"/>
              </w:rPr>
              <w:t xml:space="preserve"> за волю </w:t>
            </w:r>
            <w:proofErr w:type="spellStart"/>
            <w:r>
              <w:rPr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овофастів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Жертвам голодомору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овофастів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невідомому</w:t>
            </w:r>
            <w:proofErr w:type="spellEnd"/>
            <w:r>
              <w:rPr>
                <w:sz w:val="24"/>
                <w:szCs w:val="24"/>
              </w:rPr>
              <w:t xml:space="preserve"> солдату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урківці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жертвам голодомору 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урківці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tabs>
                <w:tab w:val="left" w:pos="435"/>
                <w:tab w:val="center" w:pos="7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ВВ</w:t>
            </w:r>
            <w:r w:rsidR="00B94558">
              <w:rPr>
                <w:sz w:val="24"/>
                <w:szCs w:val="24"/>
              </w:rPr>
              <w:t>В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Педоси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1669" w:type="dxa"/>
          </w:tcPr>
          <w:p w:rsidR="003628B2" w:rsidRDefault="003628B2" w:rsidP="00B94558">
            <w:pPr>
              <w:tabs>
                <w:tab w:val="left" w:pos="435"/>
                <w:tab w:val="center" w:pos="7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7401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Скорботна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лисків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5615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знак «Голодомор»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лисків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знак «</w:t>
            </w:r>
            <w:proofErr w:type="spellStart"/>
            <w:r>
              <w:rPr>
                <w:sz w:val="24"/>
                <w:szCs w:val="24"/>
              </w:rPr>
              <w:t>Афганцю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лисків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2246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Меморіал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Загиблим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Є</w:t>
            </w:r>
            <w:proofErr w:type="gramStart"/>
            <w:r>
              <w:rPr>
                <w:sz w:val="24"/>
                <w:szCs w:val="24"/>
              </w:rPr>
              <w:t>вреєм</w:t>
            </w:r>
            <w:proofErr w:type="spellEnd"/>
            <w:proofErr w:type="gram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лисків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1233234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8D235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897" w:type="dxa"/>
          </w:tcPr>
          <w:p w:rsidR="003628B2" w:rsidRPr="003C1A7D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Меморіальний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комплекс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Плисків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22460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r w:rsidRPr="00B67DB7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стела в </w:t>
            </w:r>
            <w:proofErr w:type="spellStart"/>
            <w:r>
              <w:rPr>
                <w:sz w:val="24"/>
                <w:szCs w:val="24"/>
              </w:rPr>
              <w:t>центрі</w:t>
            </w:r>
            <w:proofErr w:type="spellEnd"/>
            <w:r>
              <w:rPr>
                <w:sz w:val="24"/>
                <w:szCs w:val="24"/>
              </w:rPr>
              <w:t xml:space="preserve"> села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озкопане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13126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братська</w:t>
            </w:r>
            <w:proofErr w:type="spellEnd"/>
            <w:r>
              <w:rPr>
                <w:sz w:val="24"/>
                <w:szCs w:val="24"/>
              </w:rPr>
              <w:t xml:space="preserve"> могила)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зірна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34450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знак на </w:t>
            </w:r>
            <w:proofErr w:type="spellStart"/>
            <w:r>
              <w:rPr>
                <w:sz w:val="24"/>
                <w:szCs w:val="24"/>
              </w:rPr>
              <w:t>полі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невідомому</w:t>
            </w:r>
            <w:proofErr w:type="spellEnd"/>
            <w:r>
              <w:rPr>
                <w:sz w:val="24"/>
                <w:szCs w:val="24"/>
              </w:rPr>
              <w:t xml:space="preserve"> солдату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ніжна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жертвам голодомору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Сніжна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Братська</w:t>
            </w:r>
            <w:proofErr w:type="spellEnd"/>
            <w:r>
              <w:rPr>
                <w:sz w:val="24"/>
                <w:szCs w:val="24"/>
              </w:rPr>
              <w:t xml:space="preserve"> могила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Сніжна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36180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загиблим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ВВв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Спичинці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36261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загиблим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ВВв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Черемошне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загиблим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ВВв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Кулешів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загиблим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ВВв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.Степанки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Pr="004A08B3" w:rsidRDefault="003628B2" w:rsidP="00D44EEF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97" w:type="dxa"/>
          </w:tcPr>
          <w:p w:rsidR="003628B2" w:rsidRPr="00D21C1C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Пам’ятник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“</w:t>
            </w:r>
            <w:proofErr w:type="spellStart"/>
            <w:r>
              <w:rPr>
                <w:sz w:val="24"/>
                <w:szCs w:val="24"/>
              </w:rPr>
              <w:t>Мати</w:t>
            </w:r>
            <w:proofErr w:type="spellEnd"/>
            <w:r>
              <w:rPr>
                <w:sz w:val="24"/>
                <w:szCs w:val="24"/>
              </w:rPr>
              <w:t xml:space="preserve"> і </w:t>
            </w:r>
            <w:proofErr w:type="spellStart"/>
            <w:r>
              <w:rPr>
                <w:sz w:val="24"/>
                <w:szCs w:val="24"/>
              </w:rPr>
              <w:t>Воїн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Старостинці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12454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97" w:type="dxa"/>
          </w:tcPr>
          <w:p w:rsidR="003628B2" w:rsidRPr="00D21C1C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Захисник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ітчизни2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Старостинці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10154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Меморіальна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дошка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І.</w:t>
            </w:r>
            <w:proofErr w:type="gramEnd"/>
            <w:r>
              <w:rPr>
                <w:sz w:val="24"/>
                <w:szCs w:val="24"/>
              </w:rPr>
              <w:t>Трейку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Старостинці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обеліск</w:t>
            </w:r>
            <w:proofErr w:type="spellEnd"/>
          </w:p>
        </w:tc>
        <w:tc>
          <w:tcPr>
            <w:tcW w:w="1669" w:type="dxa"/>
          </w:tcPr>
          <w:p w:rsidR="003628B2" w:rsidRPr="001E0EEB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ирмівка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r w:rsidRPr="001E0EEB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біля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будинку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культури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загиблим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ВВв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.Ш</w:t>
            </w:r>
            <w:proofErr w:type="gramEnd"/>
            <w:r>
              <w:rPr>
                <w:sz w:val="24"/>
                <w:szCs w:val="24"/>
              </w:rPr>
              <w:t>ирмівка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1989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13766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загиблим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>їнам</w:t>
            </w:r>
            <w:proofErr w:type="spellEnd"/>
            <w:r>
              <w:rPr>
                <w:sz w:val="24"/>
                <w:szCs w:val="24"/>
              </w:rPr>
              <w:t xml:space="preserve"> ВВВ 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Свитинці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14482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загиблим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>їнам</w:t>
            </w:r>
            <w:proofErr w:type="spellEnd"/>
            <w:r>
              <w:rPr>
                <w:sz w:val="24"/>
                <w:szCs w:val="24"/>
              </w:rPr>
              <w:t xml:space="preserve"> ВВ</w:t>
            </w:r>
            <w:r w:rsidR="00B94558">
              <w:rPr>
                <w:sz w:val="24"/>
                <w:szCs w:val="24"/>
              </w:rPr>
              <w:t>В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Соснівка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1993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37401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голодомору 1932-1933р.р.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Свитинці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1993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голодомору 1932-1933р.р.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</w:rPr>
              <w:t>Соснівка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1993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897" w:type="dxa"/>
          </w:tcPr>
          <w:p w:rsidR="003628B2" w:rsidRPr="00C40584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Площа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героїв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огребище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</w:t>
            </w:r>
            <w:proofErr w:type="spellStart"/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>їнам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афганці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огребище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4277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>їнам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танкістам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огребище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31390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Мудрову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вул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иївська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огребище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50-річчя Перемоги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огребище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Пам</w:t>
            </w:r>
            <w:proofErr w:type="spellEnd"/>
            <w:r>
              <w:rPr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sz w:val="24"/>
                <w:szCs w:val="24"/>
              </w:rPr>
              <w:t>ятник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голодомору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огребище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897" w:type="dxa"/>
          </w:tcPr>
          <w:p w:rsidR="003628B2" w:rsidRPr="004A09EB" w:rsidRDefault="003628B2" w:rsidP="00B94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Алея </w:t>
            </w:r>
            <w:proofErr w:type="spellStart"/>
            <w:r>
              <w:rPr>
                <w:sz w:val="24"/>
                <w:szCs w:val="24"/>
              </w:rPr>
              <w:t>Слави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огребище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10434</w:t>
            </w:r>
          </w:p>
        </w:tc>
      </w:tr>
      <w:tr w:rsidR="003628B2" w:rsidRPr="00F4204A" w:rsidTr="00D44EEF">
        <w:tc>
          <w:tcPr>
            <w:tcW w:w="675" w:type="dxa"/>
          </w:tcPr>
          <w:p w:rsidR="003628B2" w:rsidRDefault="003628B2" w:rsidP="00D4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897" w:type="dxa"/>
          </w:tcPr>
          <w:p w:rsidR="003628B2" w:rsidRDefault="003628B2" w:rsidP="00B94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Памятник </w:t>
            </w:r>
            <w:proofErr w:type="spellStart"/>
            <w:r>
              <w:rPr>
                <w:sz w:val="24"/>
                <w:szCs w:val="24"/>
              </w:rPr>
              <w:t>захисникам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огребище</w:t>
            </w:r>
            <w:proofErr w:type="spellEnd"/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9" w:type="dxa"/>
          </w:tcPr>
          <w:p w:rsidR="003628B2" w:rsidRDefault="003628B2" w:rsidP="00B945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1235202</w:t>
            </w:r>
          </w:p>
        </w:tc>
      </w:tr>
    </w:tbl>
    <w:p w:rsidR="003628B2" w:rsidRPr="003628B2" w:rsidRDefault="003628B2" w:rsidP="003628B2">
      <w:pPr>
        <w:rPr>
          <w:lang w:val="uk-UA"/>
        </w:rPr>
      </w:pPr>
    </w:p>
    <w:p w:rsidR="003628B2" w:rsidRPr="003628B2" w:rsidRDefault="003628B2" w:rsidP="003628B2">
      <w:pPr>
        <w:rPr>
          <w:lang w:val="uk-UA"/>
        </w:rPr>
      </w:pPr>
    </w:p>
    <w:p w:rsidR="003628B2" w:rsidRDefault="003628B2" w:rsidP="003628B2">
      <w:pPr>
        <w:tabs>
          <w:tab w:val="left" w:pos="3435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Керуючий</w:t>
      </w:r>
      <w:proofErr w:type="spellEnd"/>
      <w:r>
        <w:rPr>
          <w:b/>
          <w:sz w:val="28"/>
          <w:szCs w:val="28"/>
        </w:rPr>
        <w:t xml:space="preserve"> справами  (</w:t>
      </w:r>
      <w:proofErr w:type="spellStart"/>
      <w:r>
        <w:rPr>
          <w:b/>
          <w:sz w:val="28"/>
          <w:szCs w:val="28"/>
        </w:rPr>
        <w:t>секретар</w:t>
      </w:r>
      <w:proofErr w:type="spellEnd"/>
      <w:r>
        <w:rPr>
          <w:b/>
          <w:sz w:val="28"/>
          <w:szCs w:val="28"/>
        </w:rPr>
        <w:t>)</w:t>
      </w:r>
    </w:p>
    <w:p w:rsidR="003628B2" w:rsidRDefault="003628B2" w:rsidP="003628B2">
      <w:pPr>
        <w:tabs>
          <w:tab w:val="left" w:pos="3435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виконавчого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3628B2" w:rsidRDefault="003628B2" w:rsidP="003628B2">
      <w:pPr>
        <w:tabs>
          <w:tab w:val="left" w:pos="3435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ради</w:t>
      </w:r>
      <w:proofErr w:type="gramEnd"/>
      <w:r>
        <w:rPr>
          <w:b/>
          <w:sz w:val="28"/>
          <w:szCs w:val="28"/>
        </w:rPr>
        <w:t xml:space="preserve">                                                                </w:t>
      </w:r>
      <w:r w:rsidR="0074156F">
        <w:rPr>
          <w:b/>
          <w:sz w:val="28"/>
          <w:szCs w:val="28"/>
        </w:rPr>
        <w:t xml:space="preserve">     </w:t>
      </w:r>
      <w:bookmarkStart w:id="0" w:name="_GoBack"/>
      <w:bookmarkEnd w:id="0"/>
      <w:r>
        <w:rPr>
          <w:b/>
          <w:sz w:val="28"/>
          <w:szCs w:val="28"/>
        </w:rPr>
        <w:t xml:space="preserve">               Леся ФРОЄСКО</w:t>
      </w:r>
    </w:p>
    <w:p w:rsidR="003628B2" w:rsidRDefault="003628B2" w:rsidP="003628B2">
      <w:pPr>
        <w:tabs>
          <w:tab w:val="left" w:pos="3435"/>
        </w:tabs>
        <w:rPr>
          <w:b/>
          <w:sz w:val="28"/>
          <w:szCs w:val="28"/>
        </w:rPr>
      </w:pPr>
    </w:p>
    <w:p w:rsidR="003628B2" w:rsidRDefault="003628B2" w:rsidP="003628B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3628B2" w:rsidRPr="003628B2" w:rsidRDefault="003628B2" w:rsidP="003628B2">
      <w:pPr>
        <w:rPr>
          <w:lang w:val="uk-UA"/>
        </w:rPr>
      </w:pPr>
    </w:p>
    <w:sectPr w:rsidR="003628B2" w:rsidRPr="003628B2" w:rsidSect="003628B2">
      <w:pgSz w:w="11910" w:h="16850"/>
      <w:pgMar w:top="426" w:right="570" w:bottom="426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2"/>
  </w:compat>
  <w:rsids>
    <w:rsidRoot w:val="005D292D"/>
    <w:rsid w:val="000270ED"/>
    <w:rsid w:val="00035153"/>
    <w:rsid w:val="0005045F"/>
    <w:rsid w:val="00065D7D"/>
    <w:rsid w:val="00093403"/>
    <w:rsid w:val="000937B0"/>
    <w:rsid w:val="000A21F4"/>
    <w:rsid w:val="000B439B"/>
    <w:rsid w:val="000C5689"/>
    <w:rsid w:val="000F08A4"/>
    <w:rsid w:val="000F5F69"/>
    <w:rsid w:val="00111CCE"/>
    <w:rsid w:val="0011780A"/>
    <w:rsid w:val="001210C6"/>
    <w:rsid w:val="0012688E"/>
    <w:rsid w:val="00127A71"/>
    <w:rsid w:val="001308C5"/>
    <w:rsid w:val="00141B7F"/>
    <w:rsid w:val="00146452"/>
    <w:rsid w:val="00150382"/>
    <w:rsid w:val="00183A58"/>
    <w:rsid w:val="0019465E"/>
    <w:rsid w:val="001F6D5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A71AC"/>
    <w:rsid w:val="002B55FA"/>
    <w:rsid w:val="002B5E82"/>
    <w:rsid w:val="00303DB4"/>
    <w:rsid w:val="00313F04"/>
    <w:rsid w:val="00326B95"/>
    <w:rsid w:val="003628B2"/>
    <w:rsid w:val="003653C0"/>
    <w:rsid w:val="00370A90"/>
    <w:rsid w:val="00377D0E"/>
    <w:rsid w:val="0039347B"/>
    <w:rsid w:val="00397EA4"/>
    <w:rsid w:val="003A2BC4"/>
    <w:rsid w:val="003B6B03"/>
    <w:rsid w:val="003C4246"/>
    <w:rsid w:val="003D0DD1"/>
    <w:rsid w:val="003E4BFB"/>
    <w:rsid w:val="003E74D7"/>
    <w:rsid w:val="003F4F68"/>
    <w:rsid w:val="00454E0A"/>
    <w:rsid w:val="00473217"/>
    <w:rsid w:val="00473F39"/>
    <w:rsid w:val="004769CF"/>
    <w:rsid w:val="00490413"/>
    <w:rsid w:val="00492112"/>
    <w:rsid w:val="004A20AB"/>
    <w:rsid w:val="004C0AAA"/>
    <w:rsid w:val="004C3610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92583"/>
    <w:rsid w:val="005B0FFB"/>
    <w:rsid w:val="005C64E5"/>
    <w:rsid w:val="005D292D"/>
    <w:rsid w:val="005D368B"/>
    <w:rsid w:val="005F1996"/>
    <w:rsid w:val="00662D79"/>
    <w:rsid w:val="0066424C"/>
    <w:rsid w:val="006759E7"/>
    <w:rsid w:val="006768BA"/>
    <w:rsid w:val="00692F95"/>
    <w:rsid w:val="006A0926"/>
    <w:rsid w:val="006C66CC"/>
    <w:rsid w:val="006C6BD0"/>
    <w:rsid w:val="006D031A"/>
    <w:rsid w:val="006D39CB"/>
    <w:rsid w:val="006D52AC"/>
    <w:rsid w:val="00705641"/>
    <w:rsid w:val="0074156F"/>
    <w:rsid w:val="00745F6C"/>
    <w:rsid w:val="00761FDE"/>
    <w:rsid w:val="00762A89"/>
    <w:rsid w:val="00762D09"/>
    <w:rsid w:val="007954E5"/>
    <w:rsid w:val="007A150F"/>
    <w:rsid w:val="007C4E26"/>
    <w:rsid w:val="007F546F"/>
    <w:rsid w:val="007F5612"/>
    <w:rsid w:val="00810515"/>
    <w:rsid w:val="008148BD"/>
    <w:rsid w:val="00820C8E"/>
    <w:rsid w:val="0082766E"/>
    <w:rsid w:val="0085043B"/>
    <w:rsid w:val="0085299C"/>
    <w:rsid w:val="0085743B"/>
    <w:rsid w:val="00876B04"/>
    <w:rsid w:val="00896508"/>
    <w:rsid w:val="0089705A"/>
    <w:rsid w:val="008C7600"/>
    <w:rsid w:val="008D080B"/>
    <w:rsid w:val="008D6690"/>
    <w:rsid w:val="008E376C"/>
    <w:rsid w:val="008F2DA3"/>
    <w:rsid w:val="008F2E24"/>
    <w:rsid w:val="00901A8F"/>
    <w:rsid w:val="009146CB"/>
    <w:rsid w:val="00916275"/>
    <w:rsid w:val="00925281"/>
    <w:rsid w:val="00927AB8"/>
    <w:rsid w:val="00937F6F"/>
    <w:rsid w:val="0094587A"/>
    <w:rsid w:val="009774E2"/>
    <w:rsid w:val="00983748"/>
    <w:rsid w:val="009D2724"/>
    <w:rsid w:val="009D4461"/>
    <w:rsid w:val="009E28B1"/>
    <w:rsid w:val="009F02B6"/>
    <w:rsid w:val="00A0596E"/>
    <w:rsid w:val="00A3208D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05CA"/>
    <w:rsid w:val="00AC31B7"/>
    <w:rsid w:val="00AE578E"/>
    <w:rsid w:val="00AF0B24"/>
    <w:rsid w:val="00AF75A7"/>
    <w:rsid w:val="00AF7F77"/>
    <w:rsid w:val="00B00571"/>
    <w:rsid w:val="00B01720"/>
    <w:rsid w:val="00B01733"/>
    <w:rsid w:val="00B237DF"/>
    <w:rsid w:val="00B365D1"/>
    <w:rsid w:val="00B45503"/>
    <w:rsid w:val="00B52A93"/>
    <w:rsid w:val="00B56F8D"/>
    <w:rsid w:val="00B67E6A"/>
    <w:rsid w:val="00B94558"/>
    <w:rsid w:val="00B972A6"/>
    <w:rsid w:val="00BA59D1"/>
    <w:rsid w:val="00BB738E"/>
    <w:rsid w:val="00BE725E"/>
    <w:rsid w:val="00BF38AA"/>
    <w:rsid w:val="00BF3FA5"/>
    <w:rsid w:val="00BF4929"/>
    <w:rsid w:val="00C01CF7"/>
    <w:rsid w:val="00C11CD0"/>
    <w:rsid w:val="00C205A0"/>
    <w:rsid w:val="00C27813"/>
    <w:rsid w:val="00C520D2"/>
    <w:rsid w:val="00C55A1F"/>
    <w:rsid w:val="00C801ED"/>
    <w:rsid w:val="00CB208D"/>
    <w:rsid w:val="00CF6DFC"/>
    <w:rsid w:val="00D17779"/>
    <w:rsid w:val="00D46667"/>
    <w:rsid w:val="00D4777F"/>
    <w:rsid w:val="00D47A19"/>
    <w:rsid w:val="00D5441F"/>
    <w:rsid w:val="00D63A54"/>
    <w:rsid w:val="00D7640F"/>
    <w:rsid w:val="00D90427"/>
    <w:rsid w:val="00DA5D46"/>
    <w:rsid w:val="00DB0AAB"/>
    <w:rsid w:val="00DC4FDC"/>
    <w:rsid w:val="00DF670D"/>
    <w:rsid w:val="00DF7111"/>
    <w:rsid w:val="00E56006"/>
    <w:rsid w:val="00E669E7"/>
    <w:rsid w:val="00E85B6C"/>
    <w:rsid w:val="00E949F7"/>
    <w:rsid w:val="00EB00FB"/>
    <w:rsid w:val="00EB393B"/>
    <w:rsid w:val="00EE5B15"/>
    <w:rsid w:val="00F07042"/>
    <w:rsid w:val="00F1368B"/>
    <w:rsid w:val="00F42A64"/>
    <w:rsid w:val="00F50816"/>
    <w:rsid w:val="00F52719"/>
    <w:rsid w:val="00F6724F"/>
    <w:rsid w:val="00F94B63"/>
    <w:rsid w:val="00FA08F8"/>
    <w:rsid w:val="00FB3C3E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F54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7F546F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F546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7F546F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F546F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7F546F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F546F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2B5E8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basedOn w:val="a0"/>
    <w:link w:val="30"/>
    <w:locked/>
    <w:rsid w:val="003628B2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628B2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Theme="minorHAnsi" w:hAnsiTheme="minorHAns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D0235-B049-4B91-A3B8-0765072E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4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21</cp:revision>
  <cp:lastPrinted>2023-09-08T11:15:00Z</cp:lastPrinted>
  <dcterms:created xsi:type="dcterms:W3CDTF">2023-01-25T12:32:00Z</dcterms:created>
  <dcterms:modified xsi:type="dcterms:W3CDTF">2023-09-15T08:06:00Z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